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756E11">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37095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37095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37095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37095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w:t>
      </w:r>
      <w:r w:rsidRPr="00127E06">
        <w:rPr>
          <w:sz w:val="24"/>
          <w:szCs w:val="24"/>
        </w:rPr>
        <w:t xml:space="preserve">предложений </w:t>
      </w:r>
      <w:r w:rsidRPr="00127E06">
        <w:rPr>
          <w:color w:val="000000"/>
          <w:sz w:val="24"/>
          <w:szCs w:val="24"/>
        </w:rPr>
        <w:t xml:space="preserve">№ </w:t>
      </w:r>
      <w:r w:rsidR="00127E06" w:rsidRPr="00127E06">
        <w:rPr>
          <w:color w:val="000000"/>
          <w:sz w:val="24"/>
          <w:szCs w:val="24"/>
        </w:rPr>
        <w:t>01</w:t>
      </w:r>
      <w:r w:rsidR="00C61209" w:rsidRPr="00127E06">
        <w:rPr>
          <w:sz w:val="24"/>
          <w:szCs w:val="24"/>
        </w:rPr>
        <w:t>/1</w:t>
      </w:r>
      <w:r w:rsidR="00127E06" w:rsidRPr="00127E06">
        <w:rPr>
          <w:sz w:val="24"/>
          <w:szCs w:val="24"/>
        </w:rPr>
        <w:t>9</w:t>
      </w:r>
      <w:r w:rsidR="00F615D3" w:rsidRPr="00127E06">
        <w:rPr>
          <w:sz w:val="24"/>
          <w:szCs w:val="24"/>
        </w:rPr>
        <w:t xml:space="preserve"> от </w:t>
      </w:r>
      <w:r w:rsidR="00756E11" w:rsidRPr="00127E06">
        <w:rPr>
          <w:sz w:val="24"/>
          <w:szCs w:val="24"/>
        </w:rPr>
        <w:t>10</w:t>
      </w:r>
      <w:r w:rsidR="00F615D3" w:rsidRPr="00127E06">
        <w:rPr>
          <w:sz w:val="24"/>
          <w:szCs w:val="24"/>
        </w:rPr>
        <w:t>.</w:t>
      </w:r>
      <w:r w:rsidR="00756E11" w:rsidRPr="00127E06">
        <w:rPr>
          <w:sz w:val="24"/>
          <w:szCs w:val="24"/>
        </w:rPr>
        <w:t>01</w:t>
      </w:r>
      <w:r w:rsidR="00F615D3" w:rsidRPr="00127E06">
        <w:rPr>
          <w:sz w:val="24"/>
          <w:szCs w:val="24"/>
        </w:rPr>
        <w:t>.201</w:t>
      </w:r>
      <w:r w:rsidR="00756E11" w:rsidRPr="00127E06">
        <w:rPr>
          <w:sz w:val="24"/>
          <w:szCs w:val="24"/>
        </w:rPr>
        <w:t>9</w:t>
      </w:r>
      <w:r w:rsidR="00F615D3" w:rsidRPr="00127E06">
        <w:rPr>
          <w:sz w:val="24"/>
          <w:szCs w:val="24"/>
        </w:rPr>
        <w:t xml:space="preserve"> г.</w:t>
      </w:r>
      <w:r w:rsidRPr="00127E06">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756E11" w:rsidP="002E6D41">
            <w:pPr>
              <w:autoSpaceDE w:val="0"/>
              <w:autoSpaceDN w:val="0"/>
              <w:adjustRightInd w:val="0"/>
              <w:spacing w:line="276" w:lineRule="auto"/>
              <w:ind w:right="-72" w:firstLine="0"/>
              <w:jc w:val="left"/>
              <w:rPr>
                <w:bCs/>
                <w:sz w:val="24"/>
                <w:szCs w:val="24"/>
              </w:rPr>
            </w:pPr>
            <w:r>
              <w:rPr>
                <w:bCs/>
                <w:color w:val="000000"/>
                <w:sz w:val="24"/>
                <w:szCs w:val="24"/>
              </w:rPr>
              <w:t>Эжектор</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w:t>
            </w:r>
            <w:bookmarkStart w:id="4" w:name="_GoBack"/>
            <w:bookmarkEnd w:id="4"/>
            <w:r w:rsidR="00C61209">
              <w:rPr>
                <w:sz w:val="24"/>
                <w:szCs w:val="24"/>
                <w:lang w:eastAsia="en-US"/>
              </w:rPr>
              <w:t>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756E11">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756E11">
              <w:rPr>
                <w:sz w:val="24"/>
                <w:szCs w:val="24"/>
                <w:lang w:eastAsia="en-US"/>
              </w:rPr>
              <w:t>10</w:t>
            </w:r>
            <w:r w:rsidRPr="00DB142F">
              <w:rPr>
                <w:sz w:val="24"/>
                <w:szCs w:val="24"/>
                <w:lang w:eastAsia="en-US"/>
              </w:rPr>
              <w:t>.</w:t>
            </w:r>
            <w:r w:rsidR="00756E11">
              <w:rPr>
                <w:sz w:val="24"/>
                <w:szCs w:val="24"/>
                <w:lang w:eastAsia="en-US"/>
              </w:rPr>
              <w:t>01</w:t>
            </w:r>
            <w:r w:rsidRPr="00DB142F">
              <w:rPr>
                <w:sz w:val="24"/>
                <w:szCs w:val="24"/>
                <w:lang w:eastAsia="en-US"/>
              </w:rPr>
              <w:t>.20</w:t>
            </w:r>
            <w:r w:rsidR="00D92B0A" w:rsidRPr="00DB142F">
              <w:rPr>
                <w:sz w:val="24"/>
                <w:szCs w:val="24"/>
                <w:lang w:eastAsia="en-US"/>
              </w:rPr>
              <w:t>1</w:t>
            </w:r>
            <w:r w:rsidR="00756E11">
              <w:rPr>
                <w:sz w:val="24"/>
                <w:szCs w:val="24"/>
                <w:lang w:eastAsia="en-US"/>
              </w:rPr>
              <w:t>9</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2F64DE">
              <w:rPr>
                <w:sz w:val="24"/>
                <w:szCs w:val="24"/>
                <w:lang w:eastAsia="en-US"/>
              </w:rPr>
              <w:t>1</w:t>
            </w:r>
            <w:r w:rsidR="00756E11">
              <w:rPr>
                <w:sz w:val="24"/>
                <w:szCs w:val="24"/>
                <w:lang w:eastAsia="en-US"/>
              </w:rPr>
              <w:t>7</w:t>
            </w:r>
            <w:r w:rsidRPr="00DB142F">
              <w:rPr>
                <w:sz w:val="24"/>
                <w:szCs w:val="24"/>
                <w:lang w:eastAsia="en-US"/>
              </w:rPr>
              <w:t>.</w:t>
            </w:r>
            <w:r w:rsidR="00756E11">
              <w:rPr>
                <w:sz w:val="24"/>
                <w:szCs w:val="24"/>
                <w:lang w:eastAsia="en-US"/>
              </w:rPr>
              <w:t>0</w:t>
            </w:r>
            <w:r w:rsidR="002F64DE">
              <w:rPr>
                <w:sz w:val="24"/>
                <w:szCs w:val="24"/>
                <w:lang w:eastAsia="en-US"/>
              </w:rPr>
              <w:t>1</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756E11">
              <w:rPr>
                <w:sz w:val="24"/>
                <w:szCs w:val="24"/>
                <w:lang w:eastAsia="en-US"/>
              </w:rPr>
              <w:t>9</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756E11">
              <w:rPr>
                <w:sz w:val="24"/>
                <w:szCs w:val="24"/>
              </w:rPr>
              <w:t>01 апреля 2019г.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957" w:rsidRDefault="00370957">
      <w:r>
        <w:separator/>
      </w:r>
    </w:p>
  </w:endnote>
  <w:endnote w:type="continuationSeparator" w:id="0">
    <w:p w:rsidR="00370957" w:rsidRDefault="0037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127E06">
          <w:rPr>
            <w:noProof/>
          </w:rPr>
          <w:t>2</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957" w:rsidRDefault="00370957">
      <w:r>
        <w:separator/>
      </w:r>
    </w:p>
  </w:footnote>
  <w:footnote w:type="continuationSeparator" w:id="0">
    <w:p w:rsidR="00370957" w:rsidRDefault="0037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27E06"/>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957"/>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6E11"/>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BB7"/>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AA2AC"/>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DD2DC-FA78-4C33-9B27-D22314EF1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5079</Words>
  <Characters>28952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33964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21</cp:revision>
  <cp:lastPrinted>2015-09-02T13:01:00Z</cp:lastPrinted>
  <dcterms:created xsi:type="dcterms:W3CDTF">2015-10-02T10:05:00Z</dcterms:created>
  <dcterms:modified xsi:type="dcterms:W3CDTF">2019-01-09T05:30:00Z</dcterms:modified>
</cp:coreProperties>
</file>